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6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1A17D9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1A17D9">
        <w:rPr>
          <w:rFonts w:ascii="Times New Roman" w:hAnsi="Times New Roman"/>
          <w:lang w:val="en-US"/>
        </w:rPr>
        <w:t>«_____»________________20</w:t>
      </w:r>
      <w:r w:rsidR="00B63AC3" w:rsidRPr="001A17D9">
        <w:rPr>
          <w:rFonts w:ascii="Times New Roman" w:hAnsi="Times New Roman"/>
          <w:lang w:val="en-US"/>
        </w:rPr>
        <w:t>2</w:t>
      </w:r>
      <w:r w:rsidR="008D4B0A" w:rsidRPr="001A17D9">
        <w:rPr>
          <w:rFonts w:ascii="Times New Roman" w:hAnsi="Times New Roman"/>
          <w:lang w:val="en-US"/>
        </w:rPr>
        <w:t>1</w:t>
      </w:r>
    </w:p>
    <w:p w:rsidR="00430D4C" w:rsidRPr="001A17D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B3268C">
        <w:rPr>
          <w:rFonts w:ascii="Times New Roman" w:hAnsi="Times New Roman"/>
          <w:sz w:val="24"/>
          <w:szCs w:val="24"/>
        </w:rPr>
        <w:t>ул.</w:t>
      </w:r>
      <w:r w:rsidR="00172A1F">
        <w:rPr>
          <w:rFonts w:ascii="Times New Roman" w:hAnsi="Times New Roman"/>
          <w:sz w:val="24"/>
          <w:szCs w:val="24"/>
        </w:rPr>
        <w:t>Привокзальная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172A1F">
        <w:rPr>
          <w:rFonts w:ascii="Times New Roman" w:hAnsi="Times New Roman"/>
          <w:sz w:val="24"/>
          <w:szCs w:val="24"/>
        </w:rPr>
        <w:t>28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361FD2">
        <w:rPr>
          <w:rFonts w:ascii="Times New Roman" w:hAnsi="Times New Roman"/>
          <w:sz w:val="24"/>
          <w:szCs w:val="24"/>
        </w:rPr>
        <w:t>19</w:t>
      </w:r>
      <w:r w:rsidR="00B72016">
        <w:rPr>
          <w:rFonts w:ascii="Times New Roman" w:hAnsi="Times New Roman"/>
          <w:sz w:val="24"/>
          <w:szCs w:val="24"/>
        </w:rPr>
        <w:t>87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B72016">
        <w:rPr>
          <w:rFonts w:ascii="Times New Roman" w:hAnsi="Times New Roman"/>
          <w:sz w:val="24"/>
          <w:szCs w:val="24"/>
        </w:rPr>
        <w:t>24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625C94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E65C46">
        <w:rPr>
          <w:rFonts w:ascii="Times New Roman" w:hAnsi="Times New Roman"/>
          <w:sz w:val="24"/>
          <w:szCs w:val="24"/>
        </w:rPr>
        <w:t>8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B72016">
        <w:rPr>
          <w:rFonts w:ascii="Times New Roman" w:hAnsi="Times New Roman"/>
          <w:sz w:val="24"/>
          <w:szCs w:val="24"/>
          <w:u w:val="single"/>
        </w:rPr>
        <w:t>1664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B72016">
        <w:rPr>
          <w:rFonts w:ascii="Times New Roman" w:hAnsi="Times New Roman"/>
          <w:sz w:val="24"/>
          <w:szCs w:val="24"/>
          <w:u w:val="single"/>
        </w:rPr>
        <w:t>371,16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B72016">
        <w:rPr>
          <w:rFonts w:ascii="Times New Roman" w:hAnsi="Times New Roman"/>
          <w:sz w:val="24"/>
          <w:szCs w:val="24"/>
          <w:u w:val="single"/>
        </w:rPr>
        <w:t>215,4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B3268C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B72016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B7201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Default="00430D4C" w:rsidP="00675D23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677AC"/>
    <w:rsid w:val="00172A1F"/>
    <w:rsid w:val="0019574D"/>
    <w:rsid w:val="001A17D9"/>
    <w:rsid w:val="001E576B"/>
    <w:rsid w:val="0020132C"/>
    <w:rsid w:val="0020194C"/>
    <w:rsid w:val="0024310C"/>
    <w:rsid w:val="0028633D"/>
    <w:rsid w:val="00293EFD"/>
    <w:rsid w:val="002B12AB"/>
    <w:rsid w:val="002C6E7F"/>
    <w:rsid w:val="002D19DF"/>
    <w:rsid w:val="00361FD2"/>
    <w:rsid w:val="00374E9B"/>
    <w:rsid w:val="003C0701"/>
    <w:rsid w:val="004167D0"/>
    <w:rsid w:val="00430D4C"/>
    <w:rsid w:val="00465BA9"/>
    <w:rsid w:val="0048504B"/>
    <w:rsid w:val="0049438C"/>
    <w:rsid w:val="004A55A6"/>
    <w:rsid w:val="004B248C"/>
    <w:rsid w:val="004E65AE"/>
    <w:rsid w:val="005218D5"/>
    <w:rsid w:val="00525FC6"/>
    <w:rsid w:val="0058025B"/>
    <w:rsid w:val="005B1BDD"/>
    <w:rsid w:val="005C015D"/>
    <w:rsid w:val="00625C94"/>
    <w:rsid w:val="0063506B"/>
    <w:rsid w:val="00654817"/>
    <w:rsid w:val="00654DE1"/>
    <w:rsid w:val="00675D23"/>
    <w:rsid w:val="006A7640"/>
    <w:rsid w:val="006C3E4B"/>
    <w:rsid w:val="006D7623"/>
    <w:rsid w:val="006E4761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B6E00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3AC3"/>
    <w:rsid w:val="00B652C6"/>
    <w:rsid w:val="00B7201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7571"/>
    <w:rsid w:val="00D22329"/>
    <w:rsid w:val="00D56FC9"/>
    <w:rsid w:val="00D64E80"/>
    <w:rsid w:val="00DA51E8"/>
    <w:rsid w:val="00DA70C7"/>
    <w:rsid w:val="00DE46AB"/>
    <w:rsid w:val="00E23D1A"/>
    <w:rsid w:val="00E3100A"/>
    <w:rsid w:val="00E37471"/>
    <w:rsid w:val="00E607CC"/>
    <w:rsid w:val="00E65C46"/>
    <w:rsid w:val="00EA3C01"/>
    <w:rsid w:val="00EC7D61"/>
    <w:rsid w:val="00ED66B3"/>
    <w:rsid w:val="00ED6A98"/>
    <w:rsid w:val="00F05030"/>
    <w:rsid w:val="00F148F6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DDF8C-A5B5-4916-8FB1-6DE54E9A9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25</cp:revision>
  <cp:lastPrinted>2020-12-15T08:46:00Z</cp:lastPrinted>
  <dcterms:created xsi:type="dcterms:W3CDTF">2020-12-15T10:58:00Z</dcterms:created>
  <dcterms:modified xsi:type="dcterms:W3CDTF">2021-04-14T14:27:00Z</dcterms:modified>
</cp:coreProperties>
</file>